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Default ContentType="image/png" Extension="png"/>
  <Default ContentType="image/jpg" Extension="jpg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="240" w:lineRule="exact"/>
      </w:pPr>
      <w:r>
        <w:rPr>
          <w:sz w:val="24"/>
          <w:szCs w:val="24"/>
        </w:rPr>
      </w:r>
    </w:p>
    <w:tbl>
      <w:tblPr>
        <w:tblW w:type="auto" w:w="0"/>
        <w:tblLook w:val="01E0"/>
        <w:jc w:val="left"/>
        <w:tblInd w:type="dxa" w:w="99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1080"/>
        </w:trPr>
        <w:tc>
          <w:tcPr>
            <w:tcW w:type="dxa" w:w="3090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>
            <w:pPr>
              <w:rPr>
                <w:sz w:val="14"/>
                <w:szCs w:val="14"/>
              </w:rPr>
              <w:jc w:val="left"/>
              <w:spacing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16"/>
                <w:szCs w:val="16"/>
              </w:rPr>
              <w:jc w:val="left"/>
              <w:ind w:hanging="300" w:left="560" w:right="197"/>
            </w:pP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GESTIÓN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HACIENDA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PÚBLICA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CON</w:t>
            </w:r>
            <w:r>
              <w:rPr>
                <w:rFonts w:ascii="Arial" w:cs="Arial" w:eastAsia="Arial" w:hAnsi="Arial"/>
                <w:spacing w:val="-12"/>
                <w:w w:val="100"/>
                <w:sz w:val="16"/>
                <w:szCs w:val="16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ABILIDAD</w:t>
            </w:r>
            <w:r>
              <w:rPr>
                <w:rFonts w:ascii="Arial" w:cs="Arial" w:eastAsia="Arial" w:hAnsi="Arial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GENERAL</w:t>
            </w:r>
          </w:p>
        </w:tc>
        <w:tc>
          <w:tcPr>
            <w:tcW w:type="dxa" w:w="6580"/>
            <w:gridSpan w:val="4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0"/>
                <w:szCs w:val="20"/>
              </w:rPr>
              <w:jc w:val="center"/>
              <w:spacing w:line="180" w:lineRule="exact"/>
              <w:ind w:left="799" w:right="793"/>
            </w:pP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MODELO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INTEGRADO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PLANEACIÓN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GESTIÓN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(MIPG)</w:t>
            </w:r>
          </w:p>
          <w:p>
            <w:pPr>
              <w:rPr>
                <w:sz w:val="13"/>
                <w:szCs w:val="13"/>
              </w:rPr>
              <w:jc w:val="left"/>
              <w:spacing w:before="8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ind w:left="1847" w:right="1827"/>
            </w:pP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DOCUMEN</w:t>
            </w:r>
            <w:r>
              <w:rPr>
                <w:rFonts w:ascii="Arial" w:cs="Arial" w:eastAsia="Arial" w:hAnsi="Arial"/>
                <w:b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SOPORTE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ind w:left="324" w:right="319"/>
            </w:pP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ADQUISICIONES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EFECTUADAS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SUJE</w:t>
            </w:r>
            <w:r>
              <w:rPr>
                <w:rFonts w:ascii="Arial" w:cs="Arial" w:eastAsia="Arial" w:hAnsi="Arial"/>
                <w:b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OS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OBLIGADOS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EXPEDIR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-13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ACTURA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VEN</w:t>
            </w:r>
            <w:r>
              <w:rPr>
                <w:rFonts w:ascii="Arial" w:cs="Arial" w:eastAsia="Arial" w:hAnsi="Arial"/>
                <w:b/>
                <w:spacing w:val="-17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DOCUMEN</w:t>
            </w:r>
            <w:r>
              <w:rPr>
                <w:rFonts w:ascii="Arial" w:cs="Arial" w:eastAsia="Arial" w:hAnsi="Arial"/>
                <w:b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EQUI</w:t>
            </w:r>
            <w:r>
              <w:rPr>
                <w:rFonts w:ascii="Arial" w:cs="Arial" w:eastAsia="Arial" w:hAnsi="Arial"/>
                <w:b/>
                <w:spacing w:val="-17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ALENTE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3500"/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2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20"/>
                <w:szCs w:val="20"/>
              </w:rPr>
              <w:jc w:val="left"/>
              <w:ind w:left="565"/>
            </w:pP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MAHP03.03.01.P0</w:t>
            </w:r>
            <w:r>
              <w:rPr>
                <w:rFonts w:ascii="Arial" w:cs="Arial" w:eastAsia="Arial" w:hAnsi="Arial"/>
                <w:spacing w:val="-15"/>
                <w:w w:val="100"/>
                <w:sz w:val="20"/>
                <w:szCs w:val="20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1.F001</w:t>
            </w:r>
          </w:p>
        </w:tc>
      </w:tr>
      <w:tr>
        <w:trPr>
          <w:trHeight w:hRule="exact" w:val="1090"/>
        </w:trPr>
        <w:tc>
          <w:tcPr>
            <w:tcW w:type="dxa" w:w="3090"/>
            <w:vMerge w:val=""/>
            <w:tcBorders>
              <w:left w:color="000000" w:space="0" w:sz="8" w:val="single"/>
              <w:bottom w:color="000000" w:space="0" w:sz="16" w:val="single"/>
              <w:right w:color="000000" w:space="0" w:sz="8" w:val="single"/>
            </w:tcBorders>
          </w:tcPr>
          <w:p/>
        </w:tc>
        <w:tc>
          <w:tcPr>
            <w:tcW w:type="dxa" w:w="6580"/>
            <w:gridSpan w:val="4"/>
            <w:vMerge w:val=""/>
            <w:tcBorders>
              <w:left w:color="000000" w:space="0" w:sz="8" w:val="single"/>
              <w:right w:color="000000" w:space="0" w:sz="8" w:val="single"/>
            </w:tcBorders>
          </w:tcPr>
          <w:p/>
        </w:tc>
        <w:tc>
          <w:tcPr>
            <w:tcW w:type="dxa" w:w="1860"/>
            <w:gridSpan w:val="2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6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Arial" w:cs="Arial" w:eastAsia="Arial" w:hAnsi="Arial"/>
                <w:sz w:val="16"/>
                <w:szCs w:val="16"/>
              </w:rPr>
              <w:jc w:val="left"/>
              <w:ind w:left="565"/>
            </w:pP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VERSIÓN</w:t>
            </w:r>
          </w:p>
        </w:tc>
        <w:tc>
          <w:tcPr>
            <w:tcW w:type="dxa" w:w="1640"/>
            <w:gridSpan w:val="2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6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Arial" w:cs="Arial" w:eastAsia="Arial" w:hAnsi="Arial"/>
                <w:sz w:val="16"/>
                <w:szCs w:val="16"/>
              </w:rPr>
              <w:jc w:val="center"/>
              <w:ind w:left="655" w:right="635"/>
            </w:pPr>
            <w:r>
              <w:rPr>
                <w:rFonts w:ascii="Arial" w:cs="Arial" w:eastAsia="Arial" w:hAnsi="Arial"/>
                <w:spacing w:val="0"/>
                <w:w w:val="100"/>
                <w:sz w:val="16"/>
                <w:szCs w:val="16"/>
              </w:rPr>
              <w:t>004</w:t>
            </w:r>
          </w:p>
        </w:tc>
      </w:tr>
      <w:tr>
        <w:trPr>
          <w:trHeight w:hRule="exact" w:val="250"/>
        </w:trPr>
        <w:tc>
          <w:tcPr>
            <w:tcW w:type="dxa" w:w="3090"/>
            <w:tcBorders>
              <w:top w:color="000000" w:space="0" w:sz="16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</w:tcPr>
          <w:p/>
        </w:tc>
        <w:tc>
          <w:tcPr>
            <w:tcW w:type="dxa" w:w="6580"/>
            <w:gridSpan w:val="4"/>
            <w:vMerge w:val="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/>
        </w:tc>
        <w:tc>
          <w:tcPr>
            <w:tcW w:type="dxa" w:w="1860"/>
            <w:gridSpan w:val="2"/>
            <w:vMerge w:val="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/>
        </w:tc>
        <w:tc>
          <w:tcPr>
            <w:tcW w:type="dxa" w:w="1640"/>
            <w:gridSpan w:val="2"/>
            <w:vMerge w:val="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/>
        </w:tc>
      </w:tr>
      <w:tr>
        <w:trPr>
          <w:trHeight w:hRule="exact" w:val="570"/>
        </w:trPr>
        <w:tc>
          <w:tcPr>
            <w:tcW w:type="dxa" w:w="13170"/>
            <w:gridSpan w:val="9"/>
            <w:tcBorders>
              <w:top w:color="000000" w:space="0" w:sz="8" w:val="single"/>
              <w:left w:color="000000" w:space="0" w:sz="16" w:val="single"/>
              <w:bottom w:color="000000" w:space="0" w:sz="16" w:val="single"/>
              <w:right w:color="000000" w:space="0" w:sz="16" w:val="single"/>
            </w:tcBorders>
          </w:tcPr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spacing w:before="62"/>
              <w:ind w:left="4973" w:right="4957"/>
            </w:pP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DATOS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ADQUIRENTE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830"/>
        </w:trPr>
        <w:tc>
          <w:tcPr>
            <w:tcW w:type="dxa" w:w="3610"/>
            <w:gridSpan w:val="2"/>
            <w:tcBorders>
              <w:top w:color="000000" w:space="0" w:sz="16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0"/>
                <w:szCs w:val="10"/>
              </w:rPr>
              <w:jc w:val="left"/>
              <w:spacing w:before="4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46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F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echa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20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ansacción</w:t>
            </w:r>
          </w:p>
        </w:tc>
        <w:tc>
          <w:tcPr>
            <w:tcW w:type="dxa" w:w="2000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18"/>
                <w:szCs w:val="18"/>
              </w:rPr>
              <w:jc w:val="left"/>
              <w:ind w:left="446"/>
            </w:pP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/0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/2025</w:t>
            </w:r>
          </w:p>
        </w:tc>
        <w:tc>
          <w:tcPr>
            <w:tcW w:type="dxa" w:w="2640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5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4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2.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Número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Consecuti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</w:p>
        </w:tc>
        <w:tc>
          <w:tcPr>
            <w:tcW w:type="dxa" w:w="1880"/>
            <w:gridSpan w:val="2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754" w:right="728"/>
            </w:pP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960"/>
            <w:gridSpan w:val="2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693" w:right="668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4162</w:t>
            </w:r>
          </w:p>
        </w:tc>
        <w:tc>
          <w:tcPr>
            <w:tcW w:type="dxa" w:w="1080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auto" w:space="0" w:sz="6" w:val="nil"/>
            </w:tcBorders>
          </w:tcPr>
          <w:p>
            <w:pPr>
              <w:rPr>
                <w:sz w:val="24"/>
                <w:szCs w:val="24"/>
              </w:rPr>
              <w:jc w:val="left"/>
              <w:spacing w:before="17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Calibri" w:cs="Calibri" w:eastAsia="Calibri" w:hAnsi="Calibri"/>
                <w:sz w:val="24"/>
                <w:szCs w:val="24"/>
              </w:rPr>
              <w:jc w:val="left"/>
              <w:ind w:left="336"/>
            </w:pPr>
            <w:r>
              <w:rPr>
                <w:rFonts w:ascii="Calibri" w:cs="Calibri" w:eastAsia="Calibri" w:hAnsi="Calibri"/>
                <w:spacing w:val="0"/>
                <w:w w:val="100"/>
                <w:sz w:val="24"/>
                <w:szCs w:val="24"/>
              </w:rPr>
              <w:t>5896</w:t>
            </w:r>
          </w:p>
        </w:tc>
      </w:tr>
      <w:tr>
        <w:trPr>
          <w:trHeight w:hRule="exact" w:val="58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8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3.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Nombre/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azón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Social</w:t>
            </w:r>
          </w:p>
        </w:tc>
        <w:tc>
          <w:tcPr>
            <w:tcW w:type="dxa" w:w="464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62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DISTRI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ANTIAGO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CALI</w:t>
            </w:r>
          </w:p>
        </w:tc>
        <w:tc>
          <w:tcPr>
            <w:tcW w:type="dxa" w:w="188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1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8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4.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RUT/NIT</w:t>
            </w:r>
          </w:p>
        </w:tc>
        <w:tc>
          <w:tcPr>
            <w:tcW w:type="dxa" w:w="196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3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890.399.011</w:t>
            </w:r>
          </w:p>
        </w:tc>
        <w:tc>
          <w:tcPr>
            <w:tcW w:type="dxa" w:w="1080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439" w:right="414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3</w:t>
            </w:r>
          </w:p>
        </w:tc>
      </w:tr>
      <w:tr>
        <w:trPr>
          <w:trHeight w:hRule="exact" w:val="68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7"/>
                <w:szCs w:val="17"/>
              </w:rPr>
              <w:jc w:val="left"/>
              <w:spacing w:before="6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12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5.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Organismo</w:t>
            </w:r>
          </w:p>
        </w:tc>
        <w:tc>
          <w:tcPr>
            <w:tcW w:type="dxa" w:w="464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rFonts w:ascii="Verdana" w:cs="Verdana" w:eastAsia="Verdana" w:hAnsi="Verdana"/>
                <w:sz w:val="18"/>
                <w:szCs w:val="18"/>
              </w:rPr>
              <w:jc w:val="center"/>
              <w:spacing w:line="180" w:lineRule="exact"/>
              <w:ind w:left="869" w:right="849"/>
            </w:pP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SECRE</w:t>
            </w:r>
            <w:r>
              <w:rPr>
                <w:rFonts w:ascii="Verdana" w:cs="Verdana" w:eastAsia="Verdana" w:hAnsi="Verdana"/>
                <w:spacing w:val="-10"/>
                <w:w w:val="100"/>
                <w:sz w:val="18"/>
                <w:szCs w:val="18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ARIA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DEPO</w:t>
            </w:r>
            <w:r>
              <w:rPr>
                <w:rFonts w:ascii="Verdana" w:cs="Verdana" w:eastAsia="Verdana" w:hAnsi="Verdana"/>
                <w:spacing w:val="-5"/>
                <w:w w:val="100"/>
                <w:sz w:val="18"/>
                <w:szCs w:val="18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LA</w:t>
            </w:r>
          </w:p>
          <w:p>
            <w:pPr>
              <w:rPr>
                <w:rFonts w:ascii="Verdana" w:cs="Verdana" w:eastAsia="Verdana" w:hAnsi="Verdana"/>
                <w:sz w:val="18"/>
                <w:szCs w:val="18"/>
              </w:rPr>
              <w:jc w:val="center"/>
              <w:spacing w:before="7"/>
              <w:ind w:left="1684" w:right="1664"/>
            </w:pP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RECREACIÓN</w:t>
            </w:r>
          </w:p>
        </w:tc>
        <w:tc>
          <w:tcPr>
            <w:tcW w:type="dxa" w:w="188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8"/>
                <w:szCs w:val="18"/>
              </w:rPr>
              <w:jc w:val="left"/>
              <w:spacing w:before="6" w:line="180" w:lineRule="exact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9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6.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Centro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Gestor</w:t>
            </w:r>
          </w:p>
        </w:tc>
        <w:tc>
          <w:tcPr>
            <w:tcW w:type="dxa" w:w="3040"/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sz w:val="17"/>
                <w:szCs w:val="17"/>
              </w:rPr>
              <w:jc w:val="left"/>
              <w:spacing w:before="6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1225" w:right="120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4162</w:t>
            </w:r>
          </w:p>
        </w:tc>
      </w:tr>
      <w:tr>
        <w:trPr>
          <w:trHeight w:hRule="exact" w:val="61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16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5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7.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Dirección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Organismo</w:t>
            </w:r>
          </w:p>
        </w:tc>
        <w:tc>
          <w:tcPr>
            <w:tcW w:type="dxa" w:w="4640"/>
            <w:gridSpan w:val="2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8" w:val="single"/>
            </w:tcBorders>
          </w:tcPr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spacing w:before="21"/>
              <w:ind w:left="221" w:right="20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Calle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carre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37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01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Unidad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Deporti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spacing w:before="15"/>
              <w:ind w:left="1589" w:right="1553"/>
            </w:pP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P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anamericana</w:t>
            </w:r>
          </w:p>
        </w:tc>
        <w:tc>
          <w:tcPr>
            <w:tcW w:type="dxa" w:w="1880"/>
            <w:gridSpan w:val="2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1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8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8.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2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eléfono</w:t>
            </w:r>
          </w:p>
        </w:tc>
        <w:tc>
          <w:tcPr>
            <w:tcW w:type="dxa" w:w="3040"/>
            <w:gridSpan w:val="3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16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7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514-11-90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Ext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156</w:t>
            </w:r>
          </w:p>
        </w:tc>
      </w:tr>
      <w:tr>
        <w:trPr>
          <w:trHeight w:hRule="exact" w:val="740"/>
        </w:trPr>
        <w:tc>
          <w:tcPr>
            <w:tcW w:type="dxa" w:w="13170"/>
            <w:gridSpan w:val="9"/>
            <w:tcBorders>
              <w:top w:color="000000" w:space="0" w:sz="16" w:val="single"/>
              <w:left w:color="000000" w:space="0" w:sz="16" w:val="single"/>
              <w:bottom w:color="000000" w:space="0" w:sz="16" w:val="single"/>
              <w:right w:color="000000" w:space="0" w:sz="16" w:val="single"/>
            </w:tcBorders>
          </w:tcPr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before="75" w:line="253" w:lineRule="auto"/>
              <w:ind w:hanging="1650" w:left="5140" w:right="3443"/>
            </w:pP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B.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DATOS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PROVEEDOR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BIENES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Y/O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SERVICIOS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BENEFICIARIO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PAGO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930"/>
        </w:trPr>
        <w:tc>
          <w:tcPr>
            <w:tcW w:type="dxa" w:w="3610"/>
            <w:gridSpan w:val="2"/>
            <w:tcBorders>
              <w:top w:color="000000" w:space="0" w:sz="16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4"/>
                <w:szCs w:val="14"/>
              </w:rPr>
              <w:jc w:val="left"/>
              <w:spacing w:before="7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spacing w:line="253" w:lineRule="auto"/>
              <w:ind w:firstLine="30" w:left="55" w:right="6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9.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Apellidos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Nombres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Completos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eedor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Bienes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y/o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Servicios</w:t>
            </w:r>
          </w:p>
        </w:tc>
        <w:tc>
          <w:tcPr>
            <w:tcW w:type="dxa" w:w="4640"/>
            <w:gridSpan w:val="2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0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67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ROA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MEDINA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Verdana" w:cs="Verdana" w:eastAsia="Verdana" w:hAnsi="Verdana"/>
                <w:spacing w:val="-6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VID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ALE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ANDRO</w:t>
            </w:r>
          </w:p>
        </w:tc>
        <w:tc>
          <w:tcPr>
            <w:tcW w:type="dxa" w:w="1880"/>
            <w:gridSpan w:val="2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24"/>
                <w:szCs w:val="24"/>
              </w:rPr>
              <w:jc w:val="left"/>
              <w:spacing w:before="19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0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10.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NIT/C.C.</w:t>
            </w:r>
          </w:p>
        </w:tc>
        <w:tc>
          <w:tcPr>
            <w:tcW w:type="dxa" w:w="1960"/>
            <w:gridSpan w:val="2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24"/>
                <w:szCs w:val="24"/>
              </w:rPr>
              <w:jc w:val="left"/>
              <w:spacing w:before="19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2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1.144.075.018</w:t>
            </w:r>
          </w:p>
        </w:tc>
        <w:tc>
          <w:tcPr>
            <w:tcW w:type="dxa" w:w="1080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sz w:val="24"/>
                <w:szCs w:val="24"/>
              </w:rPr>
              <w:jc w:val="left"/>
              <w:spacing w:before="19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438" w:right="398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8</w:t>
            </w:r>
          </w:p>
        </w:tc>
      </w:tr>
      <w:tr>
        <w:trPr>
          <w:trHeight w:hRule="exact" w:val="58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13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11.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Dirección</w:t>
            </w:r>
          </w:p>
        </w:tc>
        <w:tc>
          <w:tcPr>
            <w:tcW w:type="dxa" w:w="464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43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CRA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83A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#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46-85</w:t>
            </w:r>
          </w:p>
        </w:tc>
        <w:tc>
          <w:tcPr>
            <w:tcW w:type="dxa" w:w="188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1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9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12.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Ciudad</w:t>
            </w:r>
          </w:p>
        </w:tc>
        <w:tc>
          <w:tcPr>
            <w:tcW w:type="dxa" w:w="3040"/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1244" w:right="1223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CALI</w:t>
            </w:r>
          </w:p>
        </w:tc>
      </w:tr>
      <w:tr>
        <w:trPr>
          <w:trHeight w:hRule="exact" w:val="61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16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1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68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13.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Correo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Electrónico</w:t>
            </w:r>
          </w:p>
        </w:tc>
        <w:tc>
          <w:tcPr>
            <w:tcW w:type="dxa" w:w="4640"/>
            <w:gridSpan w:val="2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8" w:val="single"/>
            </w:tcBorders>
          </w:tcPr>
          <w:p>
            <w:pPr>
              <w:rPr>
                <w:rFonts w:ascii="Calibri" w:cs="Calibri" w:eastAsia="Calibri" w:hAnsi="Calibri"/>
                <w:sz w:val="22"/>
                <w:szCs w:val="22"/>
              </w:rPr>
              <w:jc w:val="left"/>
              <w:spacing w:before="90"/>
              <w:ind w:left="1120"/>
            </w:pPr>
            <w:r>
              <w:rPr>
                <w:rFonts w:ascii="Calibri" w:cs="Calibri" w:eastAsia="Calibri" w:hAnsi="Calibri"/>
                <w:sz w:val="22"/>
                <w:szCs w:val="22"/>
              </w:rPr>
            </w:r>
            <w:hyperlink r:id="rId4">
              <w:r>
                <w:rPr>
                  <w:rFonts w:ascii="Calibri" w:cs="Calibri" w:eastAsia="Calibri" w:hAnsi="Calibri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d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-4"/>
                  <w:w w:val="100"/>
                  <w:sz w:val="22"/>
                  <w:szCs w:val="22"/>
                  <w:u w:color="000000" w:val="thick"/>
                </w:rPr>
                <w:t>a</w:t>
              </w:r>
              <w:r>
                <w:rPr>
                  <w:rFonts w:ascii="Calibri" w:cs="Calibri" w:eastAsia="Calibri" w:hAnsi="Calibri"/>
                  <w:spacing w:val="-4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v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i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d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_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-3"/>
                  <w:w w:val="100"/>
                  <w:sz w:val="22"/>
                  <w:szCs w:val="22"/>
                  <w:u w:color="000000" w:val="thick"/>
                </w:rPr>
                <w:t>r</w:t>
              </w:r>
              <w:r>
                <w:rPr>
                  <w:rFonts w:ascii="Calibri" w:cs="Calibri" w:eastAsia="Calibri" w:hAnsi="Calibri"/>
                  <w:spacing w:val="-3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o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a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m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@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h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o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t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m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a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i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l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.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 </w:t>
              </w:r>
              <w:r>
                <w:rPr>
                  <w:rFonts w:ascii="Calibri" w:cs="Calibri" w:eastAsia="Calibri" w:hAnsi="Calibri"/>
                  <w:spacing w:val="-2"/>
                  <w:w w:val="100"/>
                  <w:sz w:val="22"/>
                  <w:szCs w:val="22"/>
                  <w:u w:color="000000" w:val="thick"/>
                </w:rPr>
                <w:t>c</w:t>
              </w:r>
              <w:r>
                <w:rPr>
                  <w:rFonts w:ascii="Calibri" w:cs="Calibri" w:eastAsia="Calibri" w:hAnsi="Calibri"/>
                  <w:spacing w:val="-2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o</w:t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</w:r>
              <w:r>
                <w:rPr>
                  <w:rFonts w:ascii="Calibri" w:cs="Calibri" w:eastAsia="Calibri" w:hAnsi="Calibri"/>
                  <w:spacing w:val="0"/>
                  <w:w w:val="100"/>
                  <w:sz w:val="22"/>
                  <w:szCs w:val="22"/>
                  <w:u w:color="000000" w:val="thick"/>
                </w:rPr>
                <w:t>m</w:t>
              </w:r>
            </w:hyperlink>
            <w:r>
              <w:rPr>
                <w:rFonts w:ascii="Calibri" w:cs="Calibri" w:eastAsia="Calibri" w:hAns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type="dxa" w:w="1880"/>
            <w:gridSpan w:val="2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6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2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14.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21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eléfono</w:t>
            </w:r>
          </w:p>
        </w:tc>
        <w:tc>
          <w:tcPr>
            <w:tcW w:type="dxa" w:w="3040"/>
            <w:gridSpan w:val="3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16" w:val="single"/>
            </w:tcBorders>
          </w:tcPr>
          <w:p>
            <w:pPr>
              <w:rPr>
                <w:sz w:val="12"/>
                <w:szCs w:val="12"/>
              </w:rPr>
              <w:jc w:val="left"/>
              <w:spacing w:before="1"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Verdana" w:cs="Verdana" w:eastAsia="Verdana" w:hAnsi="Verdana"/>
                <w:sz w:val="18"/>
                <w:szCs w:val="18"/>
              </w:rPr>
              <w:jc w:val="left"/>
              <w:ind w:left="945"/>
            </w:pPr>
            <w:r>
              <w:rPr>
                <w:rFonts w:ascii="Verdana" w:cs="Verdana" w:eastAsia="Verdana" w:hAnsi="Verdana"/>
                <w:spacing w:val="0"/>
                <w:w w:val="100"/>
                <w:sz w:val="18"/>
                <w:szCs w:val="18"/>
              </w:rPr>
              <w:t>3122978521</w:t>
            </w:r>
          </w:p>
        </w:tc>
      </w:tr>
      <w:tr>
        <w:trPr>
          <w:trHeight w:hRule="exact" w:val="740"/>
        </w:trPr>
        <w:tc>
          <w:tcPr>
            <w:tcW w:type="dxa" w:w="13170"/>
            <w:gridSpan w:val="9"/>
            <w:tcBorders>
              <w:top w:color="000000" w:space="0" w:sz="16" w:val="single"/>
              <w:left w:color="000000" w:space="0" w:sz="16" w:val="single"/>
              <w:bottom w:color="000000" w:space="0" w:sz="16" w:val="single"/>
              <w:right w:color="000000" w:space="0" w:sz="1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before="3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ind w:left="4492" w:right="4462"/>
            </w:pP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C.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INFORMACIÓN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OPERACIÓN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1030"/>
        </w:trPr>
        <w:tc>
          <w:tcPr>
            <w:tcW w:type="dxa" w:w="3610"/>
            <w:gridSpan w:val="2"/>
            <w:tcBorders>
              <w:top w:color="000000" w:space="0" w:sz="16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2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2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15.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Concepto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Ope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ación</w:t>
            </w:r>
          </w:p>
        </w:tc>
        <w:tc>
          <w:tcPr>
            <w:tcW w:type="dxa" w:w="9560"/>
            <w:gridSpan w:val="7"/>
            <w:tcBorders>
              <w:top w:color="000000" w:space="0" w:sz="16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166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PRES</w:t>
            </w:r>
            <w:r>
              <w:rPr>
                <w:rFonts w:ascii="Verdana" w:cs="Verdana" w:eastAsia="Verdana" w:hAnsi="Verdana"/>
                <w:spacing w:val="-12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ACIÓN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SERVICIOS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GESTION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ascii="Verdana" w:cs="Verdana" w:eastAsia="Verdana" w:hAnsi="Verdana"/>
                <w:spacing w:val="-12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4"/>
                <w:w w:val="100"/>
                <w:sz w:val="20"/>
                <w:szCs w:val="20"/>
              </w:rPr>
              <w:t>0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3</w:t>
            </w:r>
          </w:p>
        </w:tc>
      </w:tr>
      <w:tr>
        <w:trPr>
          <w:trHeight w:hRule="exact" w:val="71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16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20"/>
                <w:szCs w:val="20"/>
              </w:rPr>
              <w:jc w:val="left"/>
              <w:spacing w:before="5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3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16.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alor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Ope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ación</w:t>
            </w:r>
          </w:p>
        </w:tc>
        <w:tc>
          <w:tcPr>
            <w:tcW w:type="dxa" w:w="2000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38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$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3.414.000</w:t>
            </w:r>
          </w:p>
        </w:tc>
        <w:tc>
          <w:tcPr>
            <w:tcW w:type="dxa" w:w="7560"/>
            <w:gridSpan w:val="6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1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78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TRES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ONES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-1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TROCIEN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2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ORCE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PESOS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M/CTE</w:t>
            </w:r>
          </w:p>
        </w:tc>
      </w:tr>
      <w:tr>
        <w:trPr>
          <w:trHeight w:hRule="exact" w:val="590"/>
        </w:trPr>
        <w:tc>
          <w:tcPr>
            <w:tcW w:type="dxa" w:w="13170"/>
            <w:gridSpan w:val="9"/>
            <w:tcBorders>
              <w:top w:color="000000" w:space="0" w:sz="16" w:val="single"/>
              <w:left w:color="000000" w:space="0" w:sz="16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center"/>
              <w:spacing w:before="97"/>
              <w:ind w:left="4700" w:right="4654"/>
            </w:pP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D.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INFORMACIÓN</w:t>
            </w:r>
            <w:r>
              <w:rPr>
                <w:rFonts w:ascii="Verdana" w:cs="Verdana" w:eastAsia="Verdana" w:hAnsi="Verdan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b/>
                <w:spacing w:val="0"/>
                <w:w w:val="100"/>
                <w:sz w:val="20"/>
                <w:szCs w:val="20"/>
              </w:rPr>
              <w:t>CONTRACTUAL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80"/>
        </w:trPr>
        <w:tc>
          <w:tcPr>
            <w:tcW w:type="dxa" w:w="3610"/>
            <w:gridSpan w:val="2"/>
            <w:vMerge w:val="restart"/>
            <w:tcBorders>
              <w:top w:color="000000" w:space="0" w:sz="8" w:val="single"/>
              <w:left w:color="000000" w:space="0" w:sz="16" w:val="single"/>
              <w:right w:color="000000" w:space="0" w:sz="8" w:val="single"/>
            </w:tcBorders>
            <w:shd w:color="auto" w:fill="D9D9D9" w:val="clear"/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74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17.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Número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Cont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ato</w:t>
            </w:r>
          </w:p>
        </w:tc>
        <w:tc>
          <w:tcPr>
            <w:tcW w:type="dxa" w:w="4640"/>
            <w:gridSpan w:val="2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98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4162.010.26.1.1301-2025</w:t>
            </w:r>
          </w:p>
        </w:tc>
        <w:tc>
          <w:tcPr>
            <w:tcW w:type="dxa" w:w="188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1"/>
                <w:szCs w:val="11"/>
              </w:rPr>
              <w:jc w:val="left"/>
              <w:spacing w:before="1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4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18.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CDP</w:t>
            </w:r>
          </w:p>
        </w:tc>
        <w:tc>
          <w:tcPr>
            <w:tcW w:type="dxa" w:w="3040"/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85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3500236360</w:t>
            </w:r>
          </w:p>
        </w:tc>
      </w:tr>
      <w:tr>
        <w:trPr>
          <w:trHeight w:hRule="exact" w:val="600"/>
        </w:trPr>
        <w:tc>
          <w:tcPr>
            <w:tcW w:type="dxa" w:w="3610"/>
            <w:gridSpan w:val="2"/>
            <w:vMerge w:val=""/>
            <w:tcBorders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D9D9D9" w:val="clear"/>
          </w:tcPr>
          <w:p/>
        </w:tc>
        <w:tc>
          <w:tcPr>
            <w:tcW w:type="dxa" w:w="4640"/>
            <w:gridSpan w:val="2"/>
            <w:vMerge w:val="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/>
        </w:tc>
        <w:tc>
          <w:tcPr>
            <w:tcW w:type="dxa" w:w="1880"/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color="auto" w:fill="BFBFBF" w:val="clear"/>
          </w:tcPr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4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19.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RPC</w:t>
            </w:r>
          </w:p>
        </w:tc>
        <w:tc>
          <w:tcPr>
            <w:tcW w:type="dxa" w:w="3040"/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85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4500366480</w:t>
            </w:r>
          </w:p>
        </w:tc>
      </w:tr>
      <w:tr>
        <w:trPr>
          <w:trHeight w:hRule="exact" w:val="178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8" w:val="single"/>
              <w:right w:color="000000" w:space="0" w:sz="8" w:val="single"/>
            </w:tcBorders>
            <w:shd w:color="auto" w:fill="D9D9D9" w:val="clear"/>
          </w:tcPr>
          <w:p>
            <w:pPr>
              <w:rPr>
                <w:sz w:val="15"/>
                <w:szCs w:val="15"/>
              </w:rPr>
              <w:jc w:val="left"/>
              <w:spacing w:before="4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62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20.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Objeto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Cont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ato</w:t>
            </w:r>
          </w:p>
        </w:tc>
        <w:tc>
          <w:tcPr>
            <w:tcW w:type="dxa" w:w="9560"/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29" w:line="253" w:lineRule="auto"/>
              <w:ind w:left="40" w:right="206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PRES</w:t>
            </w:r>
            <w:r>
              <w:rPr>
                <w:rFonts w:ascii="Arial" w:cs="Arial" w:eastAsia="Arial" w:hAnsi="Arial"/>
                <w:spacing w:val="-17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ACIÓN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VICIOS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APOYO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GESTIÓN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SECRE</w:t>
            </w:r>
            <w:r>
              <w:rPr>
                <w:rFonts w:ascii="Arial" w:cs="Arial" w:eastAsia="Arial" w:hAnsi="Arial"/>
                <w:spacing w:val="-17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ARÍA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DEPO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6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RECREACIÓN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PROYEC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DENOMINADO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APOYO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EVEN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OS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DEPO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TIVOS,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RECRE</w:t>
            </w:r>
            <w:r>
              <w:rPr>
                <w:rFonts w:ascii="Arial" w:cs="Arial" w:eastAsia="Arial" w:hAnsi="Arial"/>
                <w:spacing w:val="-17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TIVOS,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ACTIVIDAD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FÍSICA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EMPODERAMIEN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FEMENINO,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LOCAL,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NACIONAL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INTERNACIONAL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SANTIAGO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CALI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BP-26005304</w:t>
            </w:r>
          </w:p>
        </w:tc>
      </w:tr>
      <w:tr>
        <w:trPr>
          <w:trHeight w:hRule="exact" w:val="710"/>
        </w:trPr>
        <w:tc>
          <w:tcPr>
            <w:tcW w:type="dxa" w:w="3610"/>
            <w:gridSpan w:val="2"/>
            <w:tcBorders>
              <w:top w:color="000000" w:space="0" w:sz="8" w:val="single"/>
              <w:left w:color="000000" w:space="0" w:sz="16" w:val="single"/>
              <w:bottom w:color="000000" w:space="0" w:sz="16" w:val="single"/>
              <w:right w:color="000000" w:space="0" w:sz="8" w:val="single"/>
            </w:tcBorders>
            <w:shd w:color="auto" w:fill="D9D9D9" w:val="clear"/>
          </w:tcPr>
          <w:p>
            <w:pPr>
              <w:rPr>
                <w:sz w:val="19"/>
                <w:szCs w:val="19"/>
              </w:rPr>
              <w:jc w:val="left"/>
              <w:spacing w:before="7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70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21.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-10"/>
                <w:w w:val="100"/>
                <w:sz w:val="20"/>
                <w:szCs w:val="20"/>
              </w:rPr>
              <w:t>V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alor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del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Cont</w:t>
            </w:r>
            <w:r>
              <w:rPr>
                <w:rFonts w:ascii="Verdana" w:cs="Verdana" w:eastAsia="Verdana" w:hAnsi="Verdana"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ato</w:t>
            </w:r>
          </w:p>
        </w:tc>
        <w:tc>
          <w:tcPr>
            <w:tcW w:type="dxa" w:w="2000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8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7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550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$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10.242.000</w:t>
            </w:r>
          </w:p>
        </w:tc>
        <w:tc>
          <w:tcPr>
            <w:tcW w:type="dxa" w:w="7560"/>
            <w:gridSpan w:val="6"/>
            <w:tcBorders>
              <w:top w:color="000000" w:space="0" w:sz="8" w:val="single"/>
              <w:left w:color="000000" w:space="0" w:sz="8" w:val="single"/>
              <w:bottom w:color="000000" w:space="0" w:sz="16" w:val="single"/>
              <w:right w:color="000000" w:space="0" w:sz="16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7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Verdana" w:cs="Verdana" w:eastAsia="Verdana" w:hAnsi="Verdana"/>
                <w:sz w:val="20"/>
                <w:szCs w:val="20"/>
              </w:rPr>
              <w:jc w:val="left"/>
              <w:ind w:left="215"/>
            </w:pP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DIEZ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ascii="Verdana" w:cs="Verdana" w:eastAsia="Verdana" w:hAnsi="Verdana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ONES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DOSCIEN</w:t>
            </w:r>
            <w:r>
              <w:rPr>
                <w:rFonts w:ascii="Verdana" w:cs="Verdana" w:eastAsia="Verdana" w:hAnsi="Verdana"/>
                <w:spacing w:val="-5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Verdana" w:cs="Verdana" w:eastAsia="Verdana" w:hAnsi="Verdana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AREN</w:t>
            </w:r>
            <w:r>
              <w:rPr>
                <w:rFonts w:ascii="Verdana" w:cs="Verdana" w:eastAsia="Verdana" w:hAnsi="Verdana"/>
                <w:spacing w:val="-12"/>
                <w:w w:val="100"/>
                <w:sz w:val="20"/>
                <w:szCs w:val="20"/>
              </w:rPr>
              <w:t>T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DOS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PESOS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Verdana" w:cs="Verdana" w:eastAsia="Verdana" w:hAnsi="Verdana"/>
                <w:spacing w:val="0"/>
                <w:w w:val="100"/>
                <w:sz w:val="20"/>
                <w:szCs w:val="20"/>
              </w:rPr>
              <w:t>M/CTE</w:t>
            </w:r>
          </w:p>
        </w:tc>
      </w:tr>
    </w:tbl>
    <w:p>
      <w:pPr>
        <w:rPr>
          <w:sz w:val="19"/>
          <w:szCs w:val="19"/>
        </w:rPr>
        <w:jc w:val="left"/>
        <w:spacing w:line="180" w:lineRule="exact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39"/>
        <w:ind w:left="140"/>
      </w:pPr>
      <w:r>
        <w:pict>
          <v:shape style="position:absolute;margin-left:242.1pt;margin-top:267.4pt;width:507pt;height:117pt;mso-position-horizontal-relative:page;mso-position-vertical-relative:page;z-index:-561" type="#_x0000_t75">
            <v:imagedata o:title="" r:id="rId5"/>
          </v:shape>
        </w:pict>
      </w:r>
      <w:r>
        <w:pict>
          <v:shape style="position:absolute;margin-left:111.85pt;margin-top:275.4pt;width:110.25pt;height:78pt;mso-position-horizontal-relative:page;mso-position-vertical-relative:page;z-index:-560" type="#_x0000_t75">
            <v:imagedata o:title="" r:id="rId6"/>
          </v:shape>
        </w:pic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Este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documento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propiedad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Administración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Central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del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Distrito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Santiago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Cali.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Prohibida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reproducción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por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cualquier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medio,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sin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previa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autorización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del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señor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Alcalde.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               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Página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1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1</w:t>
      </w:r>
    </w:p>
    <w:sectPr>
      <w:type w:val="continuous"/>
      <w:pgSz w:h="25520" w:w="18040"/>
      <w:pgMar w:bottom="280" w:left="1600" w:right="1560" w:top="24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Relationship Id="rId4" Target="mailto:david_roam@hotmail.com" TargetMode="External" Type="http://schemas.openxmlformats.org/officeDocument/2006/relationships/hyperlink"/><Relationship Id="rId5" Target="media\image1.png" Type="http://schemas.openxmlformats.org/officeDocument/2006/relationships/image"/><Relationship Id="rId6" Target="media\image2.jpg" Type="http://schemas.openxmlformats.org/officeDocument/2006/relationships/image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